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E4313" w:rsidRPr="00247C8D" w:rsidRDefault="00893D50" w:rsidP="00247C8D">
      <w:pPr>
        <w:spacing w:line="480" w:lineRule="auto"/>
        <w:jc w:val="center"/>
        <w:rPr>
          <w:rFonts w:ascii="Raavi" w:hAnsi="Raavi" w:cs="Raavi"/>
          <w:b/>
          <w:sz w:val="22"/>
          <w:lang w:val="es-SV"/>
        </w:rPr>
      </w:pPr>
      <w:r w:rsidRPr="00247C8D">
        <w:rPr>
          <w:rFonts w:ascii="Raavi" w:hAnsi="Raavi" w:cs="Raavi"/>
          <w:szCs w:val="36"/>
          <w:lang w:val="es-SV"/>
        </w:rPr>
        <w:t>HOJA DE VIDA</w:t>
      </w:r>
      <w:r w:rsidR="00247C8D" w:rsidRPr="00247C8D">
        <w:rPr>
          <w:rFonts w:ascii="Raavi" w:hAnsi="Raavi" w:cs="Raavi"/>
          <w:szCs w:val="36"/>
          <w:lang w:val="es-SV"/>
        </w:rPr>
        <w:t xml:space="preserve"> SIMPLIFICADA</w:t>
      </w:r>
    </w:p>
    <w:p w:rsidR="004E4313" w:rsidRPr="00247C8D" w:rsidRDefault="004E4313">
      <w:pPr>
        <w:spacing w:line="480" w:lineRule="auto"/>
        <w:jc w:val="both"/>
        <w:rPr>
          <w:sz w:val="22"/>
          <w:lang w:val="es-SV"/>
        </w:rPr>
      </w:pPr>
      <w:r w:rsidRPr="00247C8D">
        <w:rPr>
          <w:b/>
          <w:sz w:val="22"/>
          <w:lang w:val="es-SV"/>
        </w:rPr>
        <w:t>I. DATOS PERSONALES</w:t>
      </w:r>
    </w:p>
    <w:p w:rsidR="004E4313" w:rsidRPr="00247C8D" w:rsidRDefault="00247C8D">
      <w:pPr>
        <w:rPr>
          <w:sz w:val="22"/>
          <w:lang w:val="es-SV"/>
        </w:rPr>
      </w:pPr>
      <w:r w:rsidRPr="00247C8D">
        <w:rPr>
          <w:b/>
          <w:sz w:val="22"/>
          <w:lang w:val="es-SV"/>
        </w:rPr>
        <w:t>Nombre</w:t>
      </w:r>
      <w:r w:rsidR="004E4313" w:rsidRPr="00247C8D">
        <w:rPr>
          <w:b/>
          <w:sz w:val="22"/>
          <w:lang w:val="es-SV"/>
        </w:rPr>
        <w:t>:</w:t>
      </w:r>
      <w:r w:rsidR="004E4313" w:rsidRPr="00247C8D">
        <w:rPr>
          <w:b/>
          <w:sz w:val="22"/>
          <w:lang w:val="es-SV"/>
        </w:rPr>
        <w:tab/>
      </w:r>
      <w:r w:rsidR="004E4313" w:rsidRPr="00247C8D">
        <w:rPr>
          <w:sz w:val="22"/>
          <w:lang w:val="es-SV"/>
        </w:rPr>
        <w:tab/>
        <w:t xml:space="preserve">                    </w:t>
      </w:r>
      <w:r w:rsidR="004E4313" w:rsidRPr="00247C8D">
        <w:rPr>
          <w:sz w:val="22"/>
          <w:lang w:val="es-SV"/>
        </w:rPr>
        <w:tab/>
      </w:r>
      <w:r w:rsidR="004E4313" w:rsidRPr="00247C8D">
        <w:rPr>
          <w:sz w:val="20"/>
          <w:szCs w:val="24"/>
          <w:lang w:val="es-SV"/>
        </w:rPr>
        <w:t>William Alfredo Madrid Gracias</w:t>
      </w:r>
    </w:p>
    <w:p w:rsidR="004E4313" w:rsidRPr="00247C8D" w:rsidRDefault="004E4313">
      <w:pPr>
        <w:rPr>
          <w:sz w:val="22"/>
          <w:lang w:val="es-SV"/>
        </w:rPr>
      </w:pPr>
    </w:p>
    <w:p w:rsidR="004E4313" w:rsidRPr="00247C8D" w:rsidRDefault="00247C8D">
      <w:pPr>
        <w:rPr>
          <w:sz w:val="22"/>
          <w:lang w:val="es-SV"/>
        </w:rPr>
      </w:pPr>
      <w:r w:rsidRPr="00247C8D">
        <w:rPr>
          <w:b/>
          <w:sz w:val="22"/>
          <w:lang w:val="es-SV"/>
        </w:rPr>
        <w:t>Ocupación</w:t>
      </w:r>
      <w:r w:rsidR="004E4313" w:rsidRPr="00247C8D">
        <w:rPr>
          <w:b/>
          <w:sz w:val="22"/>
          <w:lang w:val="es-SV"/>
        </w:rPr>
        <w:t>:</w:t>
      </w:r>
      <w:r w:rsidR="004E4313" w:rsidRPr="00247C8D">
        <w:rPr>
          <w:sz w:val="22"/>
          <w:lang w:val="es-SV"/>
        </w:rPr>
        <w:t xml:space="preserve">              </w:t>
      </w:r>
      <w:r w:rsidR="004E4313" w:rsidRPr="00247C8D">
        <w:rPr>
          <w:sz w:val="22"/>
          <w:lang w:val="es-SV"/>
        </w:rPr>
        <w:tab/>
      </w:r>
      <w:r w:rsidRPr="00247C8D">
        <w:rPr>
          <w:sz w:val="22"/>
          <w:lang w:val="es-SV"/>
        </w:rPr>
        <w:tab/>
      </w:r>
      <w:r w:rsidRPr="00247C8D">
        <w:rPr>
          <w:sz w:val="22"/>
          <w:lang w:val="es-SV"/>
        </w:rPr>
        <w:tab/>
      </w:r>
      <w:r w:rsidRPr="00247C8D">
        <w:rPr>
          <w:sz w:val="20"/>
          <w:lang w:val="es-SV"/>
        </w:rPr>
        <w:t>Estudiante</w:t>
      </w:r>
    </w:p>
    <w:p w:rsidR="00310755" w:rsidRPr="00247C8D" w:rsidRDefault="00310755">
      <w:pPr>
        <w:rPr>
          <w:sz w:val="20"/>
          <w:szCs w:val="24"/>
          <w:lang w:val="es-SV"/>
        </w:rPr>
      </w:pPr>
    </w:p>
    <w:p w:rsidR="004E4313" w:rsidRPr="00247C8D" w:rsidRDefault="004E4313">
      <w:pPr>
        <w:spacing w:line="480" w:lineRule="auto"/>
        <w:rPr>
          <w:b/>
          <w:sz w:val="20"/>
          <w:szCs w:val="24"/>
          <w:lang w:val="es-SV"/>
        </w:rPr>
      </w:pPr>
      <w:r w:rsidRPr="00247C8D">
        <w:rPr>
          <w:b/>
          <w:sz w:val="22"/>
          <w:lang w:val="fr-FR"/>
        </w:rPr>
        <w:t xml:space="preserve">II.  </w:t>
      </w:r>
      <w:r w:rsidR="00247C8D" w:rsidRPr="00247C8D">
        <w:rPr>
          <w:b/>
          <w:sz w:val="22"/>
          <w:lang w:val="es-SV"/>
        </w:rPr>
        <w:t>ESTUDIOS CURSADOS</w:t>
      </w:r>
      <w:bookmarkStart w:id="0" w:name="_GoBack"/>
      <w:bookmarkEnd w:id="0"/>
    </w:p>
    <w:p w:rsidR="00BB0CD5" w:rsidRPr="00247C8D" w:rsidRDefault="004E4313">
      <w:pPr>
        <w:ind w:left="2124" w:hanging="2124"/>
        <w:rPr>
          <w:sz w:val="20"/>
          <w:szCs w:val="24"/>
          <w:lang w:val="es-SV"/>
        </w:rPr>
      </w:pPr>
      <w:r w:rsidRPr="00247C8D">
        <w:rPr>
          <w:b/>
          <w:sz w:val="20"/>
          <w:szCs w:val="24"/>
          <w:lang w:val="es-SV"/>
        </w:rPr>
        <w:t>Educación Media:</w:t>
      </w:r>
      <w:r w:rsidRPr="00247C8D">
        <w:rPr>
          <w:b/>
          <w:sz w:val="20"/>
          <w:szCs w:val="24"/>
          <w:lang w:val="es-SV"/>
        </w:rPr>
        <w:tab/>
        <w:t xml:space="preserve"> </w:t>
      </w:r>
      <w:r w:rsidRPr="00247C8D">
        <w:rPr>
          <w:sz w:val="20"/>
          <w:szCs w:val="24"/>
          <w:lang w:val="es-SV"/>
        </w:rPr>
        <w:t xml:space="preserve">Bachiller, Computación, Instituto Técnico de     </w:t>
      </w:r>
      <w:r w:rsidR="00BB0CD5" w:rsidRPr="00247C8D">
        <w:rPr>
          <w:sz w:val="20"/>
          <w:szCs w:val="24"/>
          <w:lang w:val="es-SV"/>
        </w:rPr>
        <w:t xml:space="preserve">    </w:t>
      </w:r>
    </w:p>
    <w:p w:rsidR="004E4313" w:rsidRPr="00247C8D" w:rsidRDefault="00BB0CD5" w:rsidP="00BB0CD5">
      <w:pPr>
        <w:ind w:left="2124"/>
        <w:rPr>
          <w:rFonts w:eastAsia="Arial"/>
          <w:sz w:val="20"/>
          <w:szCs w:val="24"/>
          <w:lang w:val="es-SV"/>
        </w:rPr>
      </w:pPr>
      <w:r w:rsidRPr="00247C8D">
        <w:rPr>
          <w:sz w:val="20"/>
          <w:szCs w:val="24"/>
          <w:lang w:val="es-SV"/>
        </w:rPr>
        <w:t xml:space="preserve"> </w:t>
      </w:r>
      <w:r w:rsidR="004E4313" w:rsidRPr="00247C8D">
        <w:rPr>
          <w:sz w:val="20"/>
          <w:szCs w:val="24"/>
          <w:lang w:val="es-SV"/>
        </w:rPr>
        <w:t>Ex alumnos</w:t>
      </w:r>
      <w:r w:rsidRPr="00247C8D">
        <w:rPr>
          <w:sz w:val="20"/>
          <w:szCs w:val="24"/>
          <w:lang w:val="es-SV"/>
        </w:rPr>
        <w:t xml:space="preserve"> Salesianos ITEXSAL, año 2007.</w:t>
      </w:r>
    </w:p>
    <w:p w:rsidR="004E4313" w:rsidRPr="00247C8D" w:rsidRDefault="004E4313">
      <w:pPr>
        <w:rPr>
          <w:sz w:val="20"/>
          <w:szCs w:val="24"/>
          <w:lang w:val="es-SV"/>
        </w:rPr>
      </w:pPr>
      <w:r w:rsidRPr="00247C8D">
        <w:rPr>
          <w:rFonts w:eastAsia="Arial"/>
          <w:sz w:val="20"/>
          <w:szCs w:val="24"/>
          <w:lang w:val="es-SV"/>
        </w:rPr>
        <w:t xml:space="preserve"> </w:t>
      </w:r>
      <w:r w:rsidRPr="00247C8D">
        <w:rPr>
          <w:sz w:val="20"/>
          <w:szCs w:val="24"/>
          <w:lang w:val="es-SV"/>
        </w:rPr>
        <w:tab/>
      </w:r>
      <w:r w:rsidRPr="00247C8D">
        <w:rPr>
          <w:sz w:val="20"/>
          <w:szCs w:val="24"/>
          <w:lang w:val="es-SV"/>
        </w:rPr>
        <w:tab/>
      </w:r>
      <w:r w:rsidRPr="00247C8D">
        <w:rPr>
          <w:sz w:val="20"/>
          <w:szCs w:val="24"/>
          <w:lang w:val="es-SV"/>
        </w:rPr>
        <w:tab/>
      </w:r>
      <w:r w:rsidRPr="00247C8D">
        <w:rPr>
          <w:sz w:val="20"/>
          <w:szCs w:val="24"/>
          <w:lang w:val="es-SV"/>
        </w:rPr>
        <w:tab/>
      </w:r>
      <w:r w:rsidRPr="00247C8D">
        <w:rPr>
          <w:sz w:val="20"/>
          <w:szCs w:val="24"/>
          <w:lang w:val="es-SV"/>
        </w:rPr>
        <w:tab/>
      </w:r>
    </w:p>
    <w:p w:rsidR="009729C9" w:rsidRPr="00247C8D" w:rsidRDefault="004E4313" w:rsidP="00247C8D">
      <w:pPr>
        <w:spacing w:line="276" w:lineRule="auto"/>
        <w:rPr>
          <w:b/>
          <w:sz w:val="22"/>
          <w:lang w:val="es-SV"/>
        </w:rPr>
      </w:pPr>
      <w:r w:rsidRPr="00247C8D">
        <w:rPr>
          <w:b/>
          <w:sz w:val="20"/>
          <w:szCs w:val="24"/>
          <w:lang w:val="es-SV"/>
        </w:rPr>
        <w:t>Educación superior:</w:t>
      </w:r>
      <w:r w:rsidR="00BB0CD5" w:rsidRPr="00247C8D">
        <w:rPr>
          <w:b/>
          <w:sz w:val="20"/>
          <w:szCs w:val="24"/>
          <w:lang w:val="es-SV"/>
        </w:rPr>
        <w:t xml:space="preserve"> </w:t>
      </w:r>
      <w:r w:rsidRPr="00247C8D">
        <w:rPr>
          <w:sz w:val="20"/>
          <w:szCs w:val="24"/>
          <w:lang w:val="es-SV"/>
        </w:rPr>
        <w:t>Cursando estud</w:t>
      </w:r>
      <w:r w:rsidR="00BB0CD5" w:rsidRPr="00247C8D">
        <w:rPr>
          <w:sz w:val="20"/>
          <w:szCs w:val="24"/>
          <w:lang w:val="es-SV"/>
        </w:rPr>
        <w:t xml:space="preserve">ios de </w:t>
      </w:r>
      <w:r w:rsidR="00247C8D" w:rsidRPr="00247C8D">
        <w:rPr>
          <w:sz w:val="20"/>
          <w:szCs w:val="24"/>
          <w:lang w:val="es-SV"/>
        </w:rPr>
        <w:t>T</w:t>
      </w:r>
      <w:r w:rsidR="00BE6DCF" w:rsidRPr="00247C8D">
        <w:rPr>
          <w:sz w:val="20"/>
          <w:szCs w:val="24"/>
          <w:lang w:val="es-SV"/>
        </w:rPr>
        <w:t xml:space="preserve">écnico en </w:t>
      </w:r>
      <w:r w:rsidR="00247C8D" w:rsidRPr="00247C8D">
        <w:rPr>
          <w:sz w:val="20"/>
          <w:szCs w:val="24"/>
          <w:lang w:val="es-SV"/>
        </w:rPr>
        <w:t>I</w:t>
      </w:r>
      <w:r w:rsidR="00BE6DCF" w:rsidRPr="00247C8D">
        <w:rPr>
          <w:sz w:val="20"/>
          <w:szCs w:val="24"/>
          <w:lang w:val="es-SV"/>
        </w:rPr>
        <w:t xml:space="preserve">ngeniería </w:t>
      </w:r>
      <w:r w:rsidR="00247C8D" w:rsidRPr="00247C8D">
        <w:rPr>
          <w:sz w:val="20"/>
          <w:szCs w:val="24"/>
          <w:lang w:val="es-SV"/>
        </w:rPr>
        <w:t>de H</w:t>
      </w:r>
      <w:r w:rsidR="00BE6DCF" w:rsidRPr="00247C8D">
        <w:rPr>
          <w:sz w:val="20"/>
          <w:szCs w:val="24"/>
          <w:lang w:val="es-SV"/>
        </w:rPr>
        <w:t xml:space="preserve">ardware </w:t>
      </w:r>
      <w:r w:rsidR="00930131" w:rsidRPr="00247C8D">
        <w:rPr>
          <w:sz w:val="20"/>
          <w:szCs w:val="24"/>
          <w:lang w:val="es-SV"/>
        </w:rPr>
        <w:t>UTEC</w:t>
      </w:r>
      <w:r w:rsidR="00BB0CD5" w:rsidRPr="00247C8D">
        <w:rPr>
          <w:sz w:val="20"/>
          <w:szCs w:val="24"/>
          <w:lang w:val="es-SV"/>
        </w:rPr>
        <w:t xml:space="preserve"> </w:t>
      </w:r>
    </w:p>
    <w:p w:rsidR="00284212" w:rsidRPr="00247C8D" w:rsidRDefault="00284212" w:rsidP="00C323F8">
      <w:pPr>
        <w:numPr>
          <w:ilvl w:val="0"/>
          <w:numId w:val="2"/>
        </w:numPr>
        <w:spacing w:line="480" w:lineRule="auto"/>
        <w:rPr>
          <w:sz w:val="20"/>
          <w:szCs w:val="24"/>
          <w:lang w:val="es-SV"/>
        </w:rPr>
      </w:pPr>
      <w:r w:rsidRPr="00247C8D">
        <w:rPr>
          <w:sz w:val="20"/>
          <w:szCs w:val="24"/>
          <w:lang w:val="es-SV"/>
        </w:rPr>
        <w:t xml:space="preserve">Diploma de computación </w:t>
      </w:r>
    </w:p>
    <w:p w:rsidR="00284212" w:rsidRPr="00247C8D" w:rsidRDefault="00284212" w:rsidP="00284212">
      <w:pPr>
        <w:spacing w:line="480" w:lineRule="auto"/>
        <w:ind w:left="567"/>
        <w:rPr>
          <w:sz w:val="20"/>
          <w:szCs w:val="24"/>
          <w:lang w:val="es-SV"/>
        </w:rPr>
      </w:pPr>
      <w:r w:rsidRPr="00247C8D">
        <w:rPr>
          <w:sz w:val="20"/>
          <w:szCs w:val="24"/>
          <w:lang w:val="es-SV"/>
        </w:rPr>
        <w:t xml:space="preserve">Instituto Técnico de ex alumnos salesianos año 2007 </w:t>
      </w:r>
    </w:p>
    <w:p w:rsidR="00C323F8" w:rsidRPr="00247C8D" w:rsidRDefault="00C323F8" w:rsidP="00C323F8">
      <w:pPr>
        <w:numPr>
          <w:ilvl w:val="0"/>
          <w:numId w:val="2"/>
        </w:numPr>
        <w:spacing w:line="480" w:lineRule="auto"/>
        <w:rPr>
          <w:sz w:val="20"/>
          <w:szCs w:val="24"/>
          <w:lang w:val="es-SV"/>
        </w:rPr>
      </w:pPr>
      <w:r w:rsidRPr="00247C8D">
        <w:rPr>
          <w:sz w:val="20"/>
          <w:szCs w:val="24"/>
          <w:lang w:val="es-SV"/>
        </w:rPr>
        <w:t xml:space="preserve">Diploma en </w:t>
      </w:r>
      <w:r w:rsidR="007E6E8A" w:rsidRPr="00247C8D">
        <w:rPr>
          <w:sz w:val="20"/>
          <w:szCs w:val="24"/>
          <w:lang w:val="es-SV"/>
        </w:rPr>
        <w:t>Mark</w:t>
      </w:r>
      <w:r w:rsidR="00D46127" w:rsidRPr="00247C8D">
        <w:rPr>
          <w:sz w:val="20"/>
          <w:szCs w:val="24"/>
          <w:lang w:val="es-SV"/>
        </w:rPr>
        <w:t>etin</w:t>
      </w:r>
      <w:r w:rsidR="009729C9" w:rsidRPr="00247C8D">
        <w:rPr>
          <w:sz w:val="20"/>
          <w:szCs w:val="24"/>
          <w:lang w:val="es-SV"/>
        </w:rPr>
        <w:t>g</w:t>
      </w:r>
      <w:r w:rsidRPr="00247C8D">
        <w:rPr>
          <w:sz w:val="20"/>
          <w:szCs w:val="24"/>
          <w:lang w:val="es-SV"/>
        </w:rPr>
        <w:t xml:space="preserve"> Digital y Redes Sociales</w:t>
      </w:r>
    </w:p>
    <w:p w:rsidR="00C323F8" w:rsidRPr="00247C8D" w:rsidRDefault="00247C8D" w:rsidP="00C323F8">
      <w:pPr>
        <w:spacing w:line="480" w:lineRule="auto"/>
        <w:ind w:left="567"/>
        <w:rPr>
          <w:sz w:val="20"/>
          <w:szCs w:val="24"/>
          <w:lang w:val="es-SV"/>
        </w:rPr>
      </w:pPr>
      <w:r w:rsidRPr="00247C8D">
        <w:rPr>
          <w:sz w:val="20"/>
          <w:szCs w:val="24"/>
          <w:lang w:val="es-SV"/>
        </w:rPr>
        <w:t>Universidad Tecnológica De El S</w:t>
      </w:r>
      <w:r w:rsidR="00C323F8" w:rsidRPr="00247C8D">
        <w:rPr>
          <w:sz w:val="20"/>
          <w:szCs w:val="24"/>
          <w:lang w:val="es-SV"/>
        </w:rPr>
        <w:t xml:space="preserve">alvador año 2012 </w:t>
      </w:r>
    </w:p>
    <w:p w:rsidR="004E4313" w:rsidRPr="00247C8D" w:rsidRDefault="004E4313">
      <w:pPr>
        <w:numPr>
          <w:ilvl w:val="0"/>
          <w:numId w:val="2"/>
        </w:numPr>
        <w:spacing w:line="480" w:lineRule="auto"/>
        <w:rPr>
          <w:sz w:val="20"/>
          <w:szCs w:val="24"/>
          <w:lang w:val="es-SV"/>
        </w:rPr>
      </w:pPr>
      <w:r w:rsidRPr="00247C8D">
        <w:rPr>
          <w:sz w:val="20"/>
          <w:szCs w:val="24"/>
          <w:lang w:val="es-SV"/>
        </w:rPr>
        <w:t xml:space="preserve">Diploma en </w:t>
      </w:r>
      <w:r w:rsidR="007E6E8A" w:rsidRPr="00247C8D">
        <w:rPr>
          <w:sz w:val="20"/>
          <w:szCs w:val="24"/>
          <w:lang w:val="es-SV"/>
        </w:rPr>
        <w:t>Mark</w:t>
      </w:r>
      <w:r w:rsidR="00D46127" w:rsidRPr="00247C8D">
        <w:rPr>
          <w:sz w:val="20"/>
          <w:szCs w:val="24"/>
          <w:lang w:val="es-SV"/>
        </w:rPr>
        <w:t>etin</w:t>
      </w:r>
      <w:r w:rsidR="009729C9" w:rsidRPr="00247C8D">
        <w:rPr>
          <w:sz w:val="20"/>
          <w:szCs w:val="24"/>
          <w:lang w:val="es-SV"/>
        </w:rPr>
        <w:t>g</w:t>
      </w:r>
      <w:r w:rsidRPr="00247C8D">
        <w:rPr>
          <w:sz w:val="20"/>
          <w:szCs w:val="24"/>
          <w:lang w:val="es-SV"/>
        </w:rPr>
        <w:t xml:space="preserve"> </w:t>
      </w:r>
      <w:r w:rsidR="00C323F8" w:rsidRPr="00247C8D">
        <w:rPr>
          <w:sz w:val="20"/>
          <w:szCs w:val="24"/>
          <w:lang w:val="es-SV"/>
        </w:rPr>
        <w:t xml:space="preserve"> 3.0 y </w:t>
      </w:r>
      <w:proofErr w:type="spellStart"/>
      <w:r w:rsidR="00C323F8" w:rsidRPr="00247C8D">
        <w:rPr>
          <w:sz w:val="20"/>
          <w:szCs w:val="24"/>
          <w:lang w:val="es-SV"/>
        </w:rPr>
        <w:t>Consumer</w:t>
      </w:r>
      <w:proofErr w:type="spellEnd"/>
      <w:r w:rsidR="00C323F8" w:rsidRPr="00247C8D">
        <w:rPr>
          <w:sz w:val="20"/>
          <w:szCs w:val="24"/>
          <w:lang w:val="es-SV"/>
        </w:rPr>
        <w:t xml:space="preserve"> </w:t>
      </w:r>
      <w:proofErr w:type="spellStart"/>
      <w:r w:rsidR="00C323F8" w:rsidRPr="00247C8D">
        <w:rPr>
          <w:sz w:val="20"/>
          <w:szCs w:val="24"/>
          <w:lang w:val="es-SV"/>
        </w:rPr>
        <w:t>Insight</w:t>
      </w:r>
      <w:proofErr w:type="spellEnd"/>
    </w:p>
    <w:p w:rsidR="009729C9" w:rsidRPr="00247C8D" w:rsidRDefault="004E4313">
      <w:pPr>
        <w:spacing w:line="480" w:lineRule="auto"/>
        <w:ind w:left="567"/>
        <w:rPr>
          <w:sz w:val="20"/>
          <w:szCs w:val="24"/>
          <w:lang w:val="es-SV"/>
        </w:rPr>
      </w:pPr>
      <w:r w:rsidRPr="00247C8D">
        <w:rPr>
          <w:sz w:val="20"/>
          <w:szCs w:val="24"/>
          <w:lang w:val="es-SV"/>
        </w:rPr>
        <w:t>Universidad Tec</w:t>
      </w:r>
      <w:r w:rsidR="00C323F8" w:rsidRPr="00247C8D">
        <w:rPr>
          <w:sz w:val="20"/>
          <w:szCs w:val="24"/>
          <w:lang w:val="es-SV"/>
        </w:rPr>
        <w:t>nológica De El salvador año 2013</w:t>
      </w:r>
    </w:p>
    <w:p w:rsidR="004E4313" w:rsidRPr="00247C8D" w:rsidRDefault="009729C9" w:rsidP="009729C9">
      <w:pPr>
        <w:numPr>
          <w:ilvl w:val="0"/>
          <w:numId w:val="6"/>
        </w:numPr>
        <w:spacing w:line="480" w:lineRule="auto"/>
        <w:ind w:left="426"/>
        <w:rPr>
          <w:sz w:val="20"/>
          <w:szCs w:val="24"/>
          <w:lang w:val="es-SV"/>
        </w:rPr>
      </w:pPr>
      <w:r w:rsidRPr="00247C8D">
        <w:rPr>
          <w:sz w:val="20"/>
          <w:szCs w:val="24"/>
          <w:lang w:val="es-SV"/>
        </w:rPr>
        <w:t>Curso de Mantenimiento y reparación de computadoras INSAFORP-NEW MILENNIUM</w:t>
      </w:r>
    </w:p>
    <w:p w:rsidR="009729C9" w:rsidRPr="00247C8D" w:rsidRDefault="009729C9" w:rsidP="009729C9">
      <w:pPr>
        <w:numPr>
          <w:ilvl w:val="0"/>
          <w:numId w:val="6"/>
        </w:numPr>
        <w:spacing w:line="480" w:lineRule="auto"/>
        <w:ind w:left="426"/>
        <w:rPr>
          <w:sz w:val="20"/>
          <w:szCs w:val="24"/>
          <w:lang w:val="es-SV"/>
        </w:rPr>
      </w:pPr>
      <w:r w:rsidRPr="00247C8D">
        <w:rPr>
          <w:sz w:val="20"/>
          <w:szCs w:val="24"/>
          <w:lang w:val="es-SV"/>
        </w:rPr>
        <w:t>Curso de Configuración y administración de redes LAN INSAFORP-NEW MILENNIUM</w:t>
      </w:r>
    </w:p>
    <w:p w:rsidR="009729C9" w:rsidRPr="00247C8D" w:rsidRDefault="009729C9" w:rsidP="009729C9">
      <w:pPr>
        <w:numPr>
          <w:ilvl w:val="0"/>
          <w:numId w:val="6"/>
        </w:numPr>
        <w:spacing w:line="480" w:lineRule="auto"/>
        <w:ind w:left="426"/>
        <w:rPr>
          <w:sz w:val="20"/>
          <w:szCs w:val="24"/>
          <w:lang w:val="es-SV"/>
        </w:rPr>
      </w:pPr>
      <w:r w:rsidRPr="00247C8D">
        <w:rPr>
          <w:sz w:val="20"/>
          <w:szCs w:val="24"/>
          <w:lang w:val="es-SV"/>
        </w:rPr>
        <w:t>Curso de Instalación y configuración de Windows Server 2012 R2 INSAFORP-NEW MILENNIUM</w:t>
      </w:r>
    </w:p>
    <w:p w:rsidR="009729C9" w:rsidRPr="00247C8D" w:rsidRDefault="009729C9" w:rsidP="009729C9">
      <w:pPr>
        <w:numPr>
          <w:ilvl w:val="0"/>
          <w:numId w:val="6"/>
        </w:numPr>
        <w:spacing w:line="480" w:lineRule="auto"/>
        <w:ind w:left="426"/>
        <w:rPr>
          <w:sz w:val="20"/>
          <w:szCs w:val="24"/>
          <w:lang w:val="es-SV"/>
        </w:rPr>
      </w:pPr>
      <w:r w:rsidRPr="00247C8D">
        <w:rPr>
          <w:sz w:val="20"/>
          <w:szCs w:val="24"/>
          <w:lang w:val="es-SV"/>
        </w:rPr>
        <w:t>Seminario “</w:t>
      </w:r>
      <w:r w:rsidR="00930131" w:rsidRPr="00247C8D">
        <w:rPr>
          <w:sz w:val="20"/>
          <w:szCs w:val="24"/>
          <w:lang w:val="es-SV"/>
        </w:rPr>
        <w:t xml:space="preserve">Administración y </w:t>
      </w:r>
      <w:r w:rsidRPr="00247C8D">
        <w:rPr>
          <w:sz w:val="20"/>
          <w:szCs w:val="24"/>
          <w:lang w:val="es-SV"/>
        </w:rPr>
        <w:t>Manejo de tiempo” Cámara de comercio e industria de El Salvador</w:t>
      </w:r>
    </w:p>
    <w:p w:rsidR="009729C9" w:rsidRPr="00247C8D" w:rsidRDefault="002C7D6B" w:rsidP="009729C9">
      <w:pPr>
        <w:numPr>
          <w:ilvl w:val="0"/>
          <w:numId w:val="6"/>
        </w:numPr>
        <w:spacing w:line="480" w:lineRule="auto"/>
        <w:ind w:left="426"/>
        <w:rPr>
          <w:sz w:val="20"/>
          <w:szCs w:val="24"/>
          <w:lang w:val="es-SV"/>
        </w:rPr>
      </w:pPr>
      <w:r w:rsidRPr="00247C8D">
        <w:rPr>
          <w:sz w:val="20"/>
          <w:szCs w:val="24"/>
          <w:lang w:val="es-SV"/>
        </w:rPr>
        <w:t xml:space="preserve">Curso de </w:t>
      </w:r>
      <w:r w:rsidR="009729C9" w:rsidRPr="00247C8D">
        <w:rPr>
          <w:sz w:val="20"/>
          <w:szCs w:val="24"/>
          <w:lang w:val="es-SV"/>
        </w:rPr>
        <w:t>Liderazgo efectivo Para un Trabajo en Equipo INSAFORP-MARSAN CONSULTORES</w:t>
      </w:r>
    </w:p>
    <w:p w:rsidR="002C7D6B" w:rsidRPr="00247C8D" w:rsidRDefault="002C7D6B" w:rsidP="002C7D6B">
      <w:pPr>
        <w:numPr>
          <w:ilvl w:val="0"/>
          <w:numId w:val="6"/>
        </w:numPr>
        <w:spacing w:line="480" w:lineRule="auto"/>
        <w:ind w:left="426"/>
        <w:rPr>
          <w:sz w:val="20"/>
          <w:szCs w:val="24"/>
          <w:lang w:val="es-SV"/>
        </w:rPr>
      </w:pPr>
      <w:r w:rsidRPr="00247C8D">
        <w:rPr>
          <w:sz w:val="20"/>
          <w:szCs w:val="24"/>
          <w:lang w:val="es-SV"/>
        </w:rPr>
        <w:t>Curso Desarrollo del Potencial Humano Y Liderazgo Personal INSAFORP-MARSAN CONSULTORES</w:t>
      </w:r>
    </w:p>
    <w:p w:rsidR="00C323F8" w:rsidRPr="00247C8D" w:rsidRDefault="00B02E3A" w:rsidP="00893D50">
      <w:pPr>
        <w:numPr>
          <w:ilvl w:val="0"/>
          <w:numId w:val="6"/>
        </w:numPr>
        <w:spacing w:line="480" w:lineRule="auto"/>
        <w:ind w:left="426"/>
        <w:rPr>
          <w:sz w:val="20"/>
          <w:szCs w:val="24"/>
          <w:lang w:val="es-SV"/>
        </w:rPr>
      </w:pPr>
      <w:r w:rsidRPr="00247C8D">
        <w:rPr>
          <w:sz w:val="20"/>
          <w:szCs w:val="24"/>
          <w:lang w:val="es-SV"/>
        </w:rPr>
        <w:t>Curso de Círculos de Calidad y Mejora Continua INSAFORP</w:t>
      </w:r>
    </w:p>
    <w:p w:rsidR="004E4313" w:rsidRPr="00247C8D" w:rsidRDefault="00247C8D">
      <w:pPr>
        <w:spacing w:line="480" w:lineRule="auto"/>
        <w:ind w:firstLine="567"/>
        <w:rPr>
          <w:sz w:val="20"/>
          <w:szCs w:val="24"/>
          <w:lang w:val="es-SV"/>
        </w:rPr>
      </w:pPr>
      <w:r w:rsidRPr="00247C8D">
        <w:rPr>
          <w:b/>
          <w:sz w:val="22"/>
          <w:lang w:val="es-SV"/>
        </w:rPr>
        <w:t>Cargo actual</w:t>
      </w:r>
      <w:r w:rsidRPr="00247C8D">
        <w:rPr>
          <w:b/>
          <w:sz w:val="22"/>
          <w:lang w:val="es-SV"/>
        </w:rPr>
        <w:t xml:space="preserve">: </w:t>
      </w:r>
      <w:r w:rsidRPr="00247C8D">
        <w:rPr>
          <w:sz w:val="22"/>
          <w:lang w:val="es-SV"/>
        </w:rPr>
        <w:t xml:space="preserve">             </w:t>
      </w:r>
      <w:r w:rsidRPr="00247C8D">
        <w:rPr>
          <w:sz w:val="20"/>
          <w:szCs w:val="24"/>
          <w:lang w:val="es-SV"/>
        </w:rPr>
        <w:t>Jefe de Informática</w:t>
      </w:r>
    </w:p>
    <w:p w:rsidR="00247C8D" w:rsidRPr="00247C8D" w:rsidRDefault="00247C8D">
      <w:pPr>
        <w:spacing w:line="480" w:lineRule="auto"/>
        <w:ind w:firstLine="567"/>
        <w:rPr>
          <w:sz w:val="20"/>
          <w:szCs w:val="24"/>
          <w:lang w:val="es-SV"/>
        </w:rPr>
      </w:pPr>
      <w:r w:rsidRPr="00247C8D">
        <w:rPr>
          <w:b/>
          <w:sz w:val="22"/>
          <w:szCs w:val="24"/>
          <w:lang w:val="es-SV"/>
        </w:rPr>
        <w:t>Salario:</w:t>
      </w:r>
      <w:r w:rsidRPr="00247C8D">
        <w:rPr>
          <w:b/>
          <w:sz w:val="20"/>
          <w:szCs w:val="24"/>
          <w:lang w:val="es-SV"/>
        </w:rPr>
        <w:tab/>
      </w:r>
      <w:r w:rsidRPr="00247C8D">
        <w:rPr>
          <w:sz w:val="20"/>
          <w:szCs w:val="24"/>
          <w:lang w:val="es-SV"/>
        </w:rPr>
        <w:tab/>
      </w:r>
      <w:r w:rsidRPr="00247C8D">
        <w:rPr>
          <w:sz w:val="20"/>
          <w:szCs w:val="24"/>
          <w:lang w:val="es-SV"/>
        </w:rPr>
        <w:tab/>
      </w:r>
      <w:r w:rsidRPr="00247C8D">
        <w:rPr>
          <w:sz w:val="20"/>
          <w:szCs w:val="24"/>
          <w:lang w:val="es-SV"/>
        </w:rPr>
        <w:tab/>
        <w:t>$550</w:t>
      </w:r>
    </w:p>
    <w:sectPr w:rsidR="00247C8D" w:rsidRPr="00247C8D" w:rsidSect="009729C9">
      <w:pgSz w:w="11962" w:h="16724"/>
      <w:pgMar w:top="1452" w:right="1330" w:bottom="1452" w:left="17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80"/>
    <w:family w:val="swiss"/>
    <w:pitch w:val="variable"/>
  </w:font>
  <w:font w:name="WenQuanYi Micro Hei"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6A271F4"/>
    <w:multiLevelType w:val="hybridMultilevel"/>
    <w:tmpl w:val="F8E4C4E2"/>
    <w:lvl w:ilvl="0" w:tplc="440A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596F3C13"/>
    <w:multiLevelType w:val="hybridMultilevel"/>
    <w:tmpl w:val="DDB2A8A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D8793E"/>
    <w:multiLevelType w:val="hybridMultilevel"/>
    <w:tmpl w:val="25E89DB8"/>
    <w:lvl w:ilvl="0" w:tplc="4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3F8"/>
    <w:rsid w:val="00002D26"/>
    <w:rsid w:val="00247C8D"/>
    <w:rsid w:val="00284212"/>
    <w:rsid w:val="002C7D6B"/>
    <w:rsid w:val="002D2DB7"/>
    <w:rsid w:val="00310755"/>
    <w:rsid w:val="004325F5"/>
    <w:rsid w:val="0043659A"/>
    <w:rsid w:val="004E4313"/>
    <w:rsid w:val="005954BA"/>
    <w:rsid w:val="00623EB3"/>
    <w:rsid w:val="007E6E8A"/>
    <w:rsid w:val="00893D50"/>
    <w:rsid w:val="00930131"/>
    <w:rsid w:val="009729C9"/>
    <w:rsid w:val="0097525C"/>
    <w:rsid w:val="00B01E6B"/>
    <w:rsid w:val="00B02E3A"/>
    <w:rsid w:val="00BA20E7"/>
    <w:rsid w:val="00BB0CD5"/>
    <w:rsid w:val="00BE6DCF"/>
    <w:rsid w:val="00C323F8"/>
    <w:rsid w:val="00D46127"/>
    <w:rsid w:val="00FB1115"/>
    <w:rsid w:val="00FF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31EC9ADC-D168-4EE1-8879-CEDD0EA81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Arial" w:hAnsi="Arial" w:cs="Arial"/>
      <w:sz w:val="28"/>
      <w:szCs w:val="28"/>
      <w:lang w:val="es-ES" w:eastAsia="zh-CN"/>
    </w:rPr>
  </w:style>
  <w:style w:type="character" w:default="1" w:styleId="Fuentedeprrafopredeter">
    <w:name w:val="Default Paragraph Font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4">
    <w:name w:val="WW8Num2z4"/>
    <w:rPr>
      <w:rFonts w:ascii="Courier New" w:hAnsi="Courier New" w:cs="Courier New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Wingdings" w:hAnsi="Wingdings" w:cs="Wingdings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Fuentedeprrafopredeter1">
    <w:name w:val="Fuente de párrafo predeter.1"/>
  </w:style>
  <w:style w:type="character" w:styleId="Hipervnculo">
    <w:name w:val="Hyperlink"/>
    <w:rPr>
      <w:color w:val="0000FF"/>
      <w:u w:val="single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WenQuanYi Micro Hei" w:hAnsi="Liberation Sans" w:cs="Lohit Hindi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Lohit Hindi"/>
    </w:rPr>
  </w:style>
  <w:style w:type="paragraph" w:styleId="Epgrafe">
    <w:name w:val="Epígrafe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Contenidodelmarco">
    <w:name w:val="Contenido del marco"/>
    <w:basedOn w:val="Textoindependiente"/>
  </w:style>
  <w:style w:type="paragraph" w:styleId="Textodeglobo">
    <w:name w:val="Balloon Text"/>
    <w:basedOn w:val="Normal"/>
    <w:link w:val="TextodegloboCar"/>
    <w:uiPriority w:val="99"/>
    <w:semiHidden/>
    <w:unhideWhenUsed/>
    <w:rsid w:val="0031075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310755"/>
    <w:rPr>
      <w:rFonts w:ascii="Segoe UI" w:hAnsi="Segoe UI" w:cs="Segoe UI"/>
      <w:sz w:val="18"/>
      <w:szCs w:val="18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08175-F133-479E-887C-7624182E1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193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by sebabarce</Company>
  <LinksUpToDate>false</LinksUpToDate>
  <CharactersWithSpaces>1253</CharactersWithSpaces>
  <SharedDoc>false</SharedDoc>
  <HLinks>
    <vt:vector size="6" baseType="variant">
      <vt:variant>
        <vt:i4>2949126</vt:i4>
      </vt:variant>
      <vt:variant>
        <vt:i4>0</vt:i4>
      </vt:variant>
      <vt:variant>
        <vt:i4>0</vt:i4>
      </vt:variant>
      <vt:variant>
        <vt:i4>5</vt:i4>
      </vt:variant>
      <vt:variant>
        <vt:lpwstr>mailto:willmadrid17@gmail.com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jacky</dc:creator>
  <cp:keywords/>
  <cp:lastModifiedBy>INFORMATICA</cp:lastModifiedBy>
  <cp:revision>2</cp:revision>
  <cp:lastPrinted>2019-09-27T14:48:00Z</cp:lastPrinted>
  <dcterms:created xsi:type="dcterms:W3CDTF">2019-09-27T15:53:00Z</dcterms:created>
  <dcterms:modified xsi:type="dcterms:W3CDTF">2019-09-27T15:53:00Z</dcterms:modified>
</cp:coreProperties>
</file>